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C91AF" w14:textId="7DCD9856" w:rsidR="007E0FC5" w:rsidRDefault="008D68A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#108</w:t>
      </w:r>
      <w:r w:rsidR="0062591A">
        <w:rPr>
          <w:rFonts w:ascii="Arial" w:hAnsi="Arial" w:cs="Arial"/>
          <w:b/>
          <w:bCs/>
          <w:lang w:val="de-DE"/>
        </w:rPr>
        <w:t>-e</w:t>
      </w:r>
      <w:r w:rsidR="0062591A">
        <w:rPr>
          <w:rFonts w:ascii="Arial" w:hAnsi="Arial" w:cs="Arial"/>
          <w:b/>
          <w:bCs/>
          <w:lang w:val="de-DE"/>
        </w:rPr>
        <w:tab/>
      </w:r>
      <w:r w:rsidR="0062591A">
        <w:rPr>
          <w:rFonts w:ascii="Arial" w:hAnsi="Arial" w:cs="Arial"/>
          <w:b/>
          <w:bCs/>
          <w:lang w:val="de-DE"/>
        </w:rPr>
        <w:tab/>
      </w:r>
      <w:r w:rsidR="0062591A">
        <w:rPr>
          <w:rFonts w:ascii="Arial" w:hAnsi="Arial" w:cs="Arial"/>
          <w:b/>
          <w:bCs/>
          <w:lang w:val="de-DE"/>
        </w:rPr>
        <w:tab/>
        <w:t>R1-220</w:t>
      </w:r>
      <w:r>
        <w:rPr>
          <w:rFonts w:ascii="Arial" w:hAnsi="Arial" w:cs="Arial"/>
          <w:b/>
          <w:bCs/>
          <w:lang w:val="de-DE"/>
        </w:rPr>
        <w:t>280</w:t>
      </w:r>
      <w:r w:rsidR="00C46E4F">
        <w:rPr>
          <w:rFonts w:ascii="Arial" w:hAnsi="Arial" w:cs="Arial"/>
          <w:b/>
          <w:bCs/>
          <w:lang w:val="de-DE"/>
        </w:rPr>
        <w:t>4</w:t>
      </w:r>
    </w:p>
    <w:p w14:paraId="039DD3E6" w14:textId="4874043D" w:rsidR="007E0FC5" w:rsidRDefault="00C00F2E">
      <w:pPr>
        <w:tabs>
          <w:tab w:val="center" w:pos="4536"/>
          <w:tab w:val="right" w:pos="9072"/>
        </w:tabs>
        <w:snapToGrid w:val="0"/>
        <w:spacing w:line="288" w:lineRule="auto"/>
        <w:rPr>
          <w:sz w:val="20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8D68A7">
        <w:rPr>
          <w:rFonts w:ascii="Arial" w:eastAsia="MS Mincho" w:hAnsi="Arial" w:cs="Arial"/>
          <w:b/>
          <w:bCs/>
          <w:lang w:eastAsia="ja-JP"/>
        </w:rPr>
        <w:t>February 2</w:t>
      </w:r>
      <w:r>
        <w:rPr>
          <w:rFonts w:ascii="Arial" w:eastAsia="MS Mincho" w:hAnsi="Arial" w:cs="Arial"/>
          <w:b/>
          <w:bCs/>
          <w:lang w:eastAsia="ja-JP"/>
        </w:rPr>
        <w:t>1</w:t>
      </w:r>
      <w:r w:rsidR="008D68A7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lang w:eastAsia="ja-JP"/>
        </w:rPr>
        <w:t xml:space="preserve"> – </w:t>
      </w:r>
      <w:r w:rsidR="008D68A7">
        <w:rPr>
          <w:rFonts w:ascii="Arial" w:eastAsia="MS Mincho" w:hAnsi="Arial" w:cs="Arial"/>
          <w:b/>
          <w:bCs/>
          <w:lang w:eastAsia="ja-JP"/>
        </w:rPr>
        <w:t>March 3</w:t>
      </w:r>
      <w:r w:rsidR="008D68A7"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 w:rsidR="0062591A">
        <w:rPr>
          <w:rFonts w:ascii="Arial" w:eastAsia="MS Mincho" w:hAnsi="Arial" w:cs="Arial"/>
          <w:b/>
          <w:bCs/>
          <w:lang w:eastAsia="ja-JP"/>
        </w:rPr>
        <w:t>, 2022</w:t>
      </w:r>
      <w:bookmarkStart w:id="0" w:name="_GoBack"/>
      <w:bookmarkEnd w:id="0"/>
    </w:p>
    <w:p w14:paraId="58D6D2A1" w14:textId="77777777" w:rsidR="007E0FC5" w:rsidRDefault="007E0FC5">
      <w:pPr>
        <w:tabs>
          <w:tab w:val="center" w:pos="4536"/>
          <w:tab w:val="right" w:pos="9072"/>
        </w:tabs>
        <w:snapToGrid w:val="0"/>
        <w:spacing w:line="288" w:lineRule="auto"/>
        <w:rPr>
          <w:rFonts w:ascii="Arial" w:hAnsi="Arial" w:cs="Arial"/>
          <w:b/>
          <w:bCs/>
        </w:rPr>
      </w:pPr>
    </w:p>
    <w:p w14:paraId="445B4D8B" w14:textId="199AFBFA" w:rsidR="007E0FC5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 w:rsidR="00380659">
        <w:rPr>
          <w:rFonts w:ascii="Arial" w:hAnsi="Arial" w:cs="Arial"/>
        </w:rPr>
        <w:t>8.1</w:t>
      </w:r>
    </w:p>
    <w:p w14:paraId="7DBAAC47" w14:textId="77777777" w:rsidR="007E0FC5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7D701760" w14:textId="6E721271" w:rsidR="007E0FC5" w:rsidRPr="008D68A7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sz w:val="36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D68A7" w:rsidRPr="008D68A7">
        <w:rPr>
          <w:rFonts w:ascii="Arial" w:hAnsi="Arial" w:cs="Arial"/>
          <w:sz w:val="22"/>
          <w:szCs w:val="16"/>
        </w:rPr>
        <w:t>TP for TS 38.300 on Rel-17 NR FeMIMO</w:t>
      </w:r>
      <w:r w:rsidRPr="008D68A7">
        <w:rPr>
          <w:rFonts w:ascii="Arial" w:hAnsi="Arial" w:cs="Arial"/>
          <w:sz w:val="36"/>
        </w:rPr>
        <w:t xml:space="preserve"> </w:t>
      </w:r>
    </w:p>
    <w:p w14:paraId="503DBA2E" w14:textId="77777777" w:rsidR="007E0FC5" w:rsidRDefault="00C00F2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6B1C5DBC" w14:textId="1AE31510" w:rsidR="007E0FC5" w:rsidRDefault="007E0FC5">
      <w:pPr>
        <w:snapToGrid w:val="0"/>
        <w:rPr>
          <w:b/>
          <w:sz w:val="16"/>
          <w:szCs w:val="16"/>
        </w:rPr>
      </w:pPr>
    </w:p>
    <w:p w14:paraId="14ABC29C" w14:textId="4E354E93" w:rsidR="005D6F74" w:rsidRPr="003B19B8" w:rsidRDefault="008D68A7">
      <w:pPr>
        <w:snapToGrid w:val="0"/>
        <w:rPr>
          <w:sz w:val="22"/>
          <w:szCs w:val="20"/>
        </w:rPr>
      </w:pPr>
      <w:r>
        <w:rPr>
          <w:sz w:val="22"/>
          <w:szCs w:val="20"/>
        </w:rPr>
        <w:t>The TP is enclosed herein.</w:t>
      </w:r>
    </w:p>
    <w:p w14:paraId="18F05CD7" w14:textId="77777777" w:rsidR="005D6F74" w:rsidRPr="005D6F74" w:rsidRDefault="005D6F74">
      <w:pPr>
        <w:snapToGrid w:val="0"/>
        <w:rPr>
          <w:sz w:val="20"/>
          <w:szCs w:val="20"/>
        </w:rPr>
      </w:pPr>
    </w:p>
    <w:sectPr w:rsidR="005D6F74" w:rsidRPr="005D6F74" w:rsidSect="005A11B9">
      <w:pgSz w:w="12240" w:h="15840"/>
      <w:pgMar w:top="1152" w:right="1152" w:bottom="1152" w:left="1152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9AA05" w14:textId="77777777" w:rsidR="00A77CEE" w:rsidRDefault="00A77CEE" w:rsidP="007458B4">
      <w:r>
        <w:separator/>
      </w:r>
    </w:p>
  </w:endnote>
  <w:endnote w:type="continuationSeparator" w:id="0">
    <w:p w14:paraId="64930FF5" w14:textId="77777777" w:rsidR="00A77CEE" w:rsidRDefault="00A77CEE" w:rsidP="0074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auto"/>
    <w:pitch w:val="default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6C5BC" w14:textId="77777777" w:rsidR="00A77CEE" w:rsidRDefault="00A77CEE" w:rsidP="007458B4">
      <w:r>
        <w:separator/>
      </w:r>
    </w:p>
  </w:footnote>
  <w:footnote w:type="continuationSeparator" w:id="0">
    <w:p w14:paraId="32D01E62" w14:textId="77777777" w:rsidR="00A77CEE" w:rsidRDefault="00A77CEE" w:rsidP="00745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7"/>
    <w:multiLevelType w:val="multilevel"/>
    <w:tmpl w:val="00000007"/>
    <w:lvl w:ilvl="0">
      <w:start w:val="1"/>
      <w:numFmt w:val="bullet"/>
      <w:pStyle w:val="bullet3"/>
      <w:lvlText w:val=""/>
      <w:lvlJc w:val="left"/>
      <w:pPr>
        <w:ind w:left="420" w:hanging="42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4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14"/>
    <w:multiLevelType w:val="multilevel"/>
    <w:tmpl w:val="00000014"/>
    <w:lvl w:ilvl="0">
      <w:start w:val="1"/>
      <w:numFmt w:val="decimal"/>
      <w:pStyle w:val="Proposal0"/>
      <w:lvlText w:val="Proposal %1"/>
      <w:lvlJc w:val="left"/>
      <w:pPr>
        <w:ind w:left="1304" w:hanging="1304"/>
      </w:pPr>
    </w:lvl>
    <w:lvl w:ilvl="1">
      <w:start w:val="1"/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0000021"/>
    <w:multiLevelType w:val="multilevel"/>
    <w:tmpl w:val="0000002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0000029"/>
    <w:multiLevelType w:val="multilevel"/>
    <w:tmpl w:val="000000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2D"/>
    <w:multiLevelType w:val="multilevel"/>
    <w:tmpl w:val="0000002D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019B40F1"/>
    <w:multiLevelType w:val="hybridMultilevel"/>
    <w:tmpl w:val="64A82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B46033"/>
    <w:multiLevelType w:val="hybridMultilevel"/>
    <w:tmpl w:val="0E7C0894"/>
    <w:lvl w:ilvl="0" w:tplc="5BF89362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BB420DF"/>
    <w:multiLevelType w:val="hybridMultilevel"/>
    <w:tmpl w:val="60700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B31FFB"/>
    <w:multiLevelType w:val="hybridMultilevel"/>
    <w:tmpl w:val="54A0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81AC3"/>
    <w:multiLevelType w:val="hybridMultilevel"/>
    <w:tmpl w:val="E7288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B739EE"/>
    <w:multiLevelType w:val="hybridMultilevel"/>
    <w:tmpl w:val="6FE885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F0A17"/>
    <w:multiLevelType w:val="hybridMultilevel"/>
    <w:tmpl w:val="A1B0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B1AF3"/>
    <w:multiLevelType w:val="multilevel"/>
    <w:tmpl w:val="167E55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9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10FC3"/>
    <w:multiLevelType w:val="multilevel"/>
    <w:tmpl w:val="1B3C0D7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F3C2A"/>
    <w:multiLevelType w:val="hybridMultilevel"/>
    <w:tmpl w:val="60621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C6ED4"/>
    <w:multiLevelType w:val="hybridMultilevel"/>
    <w:tmpl w:val="3B2083C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E223ED6"/>
    <w:multiLevelType w:val="hybridMultilevel"/>
    <w:tmpl w:val="8D544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854BB"/>
    <w:multiLevelType w:val="hybridMultilevel"/>
    <w:tmpl w:val="7ED2B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37756"/>
    <w:multiLevelType w:val="hybridMultilevel"/>
    <w:tmpl w:val="C9F09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F585E"/>
    <w:multiLevelType w:val="hybridMultilevel"/>
    <w:tmpl w:val="CCAA1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B25C7"/>
    <w:multiLevelType w:val="hybridMultilevel"/>
    <w:tmpl w:val="0C92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D72ED"/>
    <w:multiLevelType w:val="hybridMultilevel"/>
    <w:tmpl w:val="9D40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44476"/>
    <w:multiLevelType w:val="hybridMultilevel"/>
    <w:tmpl w:val="2FF08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E5B8F"/>
    <w:multiLevelType w:val="hybridMultilevel"/>
    <w:tmpl w:val="6B263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458C3"/>
    <w:multiLevelType w:val="multilevel"/>
    <w:tmpl w:val="F3A6B26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D3311DA"/>
    <w:multiLevelType w:val="hybridMultilevel"/>
    <w:tmpl w:val="13807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F1468"/>
    <w:multiLevelType w:val="hybridMultilevel"/>
    <w:tmpl w:val="D72412B0"/>
    <w:lvl w:ilvl="0" w:tplc="66E265FC">
      <w:start w:val="1"/>
      <w:numFmt w:val="decimal"/>
      <w:lvlText w:val="%1)"/>
      <w:lvlJc w:val="left"/>
      <w:pPr>
        <w:ind w:left="360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9B5B8A"/>
    <w:multiLevelType w:val="hybridMultilevel"/>
    <w:tmpl w:val="13FE5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0"/>
  </w:num>
  <w:num w:numId="11">
    <w:abstractNumId w:val="5"/>
  </w:num>
  <w:num w:numId="12">
    <w:abstractNumId w:val="17"/>
  </w:num>
  <w:num w:numId="13">
    <w:abstractNumId w:val="12"/>
  </w:num>
  <w:num w:numId="14">
    <w:abstractNumId w:val="20"/>
  </w:num>
  <w:num w:numId="15">
    <w:abstractNumId w:val="35"/>
  </w:num>
  <w:num w:numId="16">
    <w:abstractNumId w:val="16"/>
  </w:num>
  <w:num w:numId="17">
    <w:abstractNumId w:val="36"/>
  </w:num>
  <w:num w:numId="18">
    <w:abstractNumId w:val="13"/>
  </w:num>
  <w:num w:numId="19">
    <w:abstractNumId w:val="27"/>
  </w:num>
  <w:num w:numId="20">
    <w:abstractNumId w:val="37"/>
  </w:num>
  <w:num w:numId="21">
    <w:abstractNumId w:val="24"/>
  </w:num>
  <w:num w:numId="22">
    <w:abstractNumId w:val="23"/>
  </w:num>
  <w:num w:numId="23">
    <w:abstractNumId w:val="26"/>
  </w:num>
  <w:num w:numId="24">
    <w:abstractNumId w:val="32"/>
  </w:num>
  <w:num w:numId="25">
    <w:abstractNumId w:val="31"/>
  </w:num>
  <w:num w:numId="26">
    <w:abstractNumId w:val="25"/>
  </w:num>
  <w:num w:numId="27">
    <w:abstractNumId w:val="11"/>
  </w:num>
  <w:num w:numId="28">
    <w:abstractNumId w:val="33"/>
  </w:num>
  <w:num w:numId="29">
    <w:abstractNumId w:val="19"/>
  </w:num>
  <w:num w:numId="30">
    <w:abstractNumId w:val="28"/>
  </w:num>
  <w:num w:numId="31">
    <w:abstractNumId w:val="21"/>
  </w:num>
  <w:num w:numId="32">
    <w:abstractNumId w:val="15"/>
  </w:num>
  <w:num w:numId="33">
    <w:abstractNumId w:val="30"/>
  </w:num>
  <w:num w:numId="34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9"/>
  </w:num>
  <w:num w:numId="36">
    <w:abstractNumId w:val="18"/>
  </w:num>
  <w:num w:numId="37">
    <w:abstractNumId w:val="39"/>
  </w:num>
  <w:num w:numId="38">
    <w:abstractNumId w:val="14"/>
  </w:num>
  <w:num w:numId="39">
    <w:abstractNumId w:val="38"/>
  </w:num>
  <w:num w:numId="40">
    <w:abstractNumId w:val="34"/>
  </w:num>
  <w:num w:numId="41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9"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zh-CN" w:vendorID="64" w:dllVersion="5" w:nlCheck="1" w:checkStyle="1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FC5"/>
    <w:rsid w:val="00000706"/>
    <w:rsid w:val="000031EA"/>
    <w:rsid w:val="00004866"/>
    <w:rsid w:val="000052BA"/>
    <w:rsid w:val="00013F55"/>
    <w:rsid w:val="00015488"/>
    <w:rsid w:val="00023A26"/>
    <w:rsid w:val="00023C80"/>
    <w:rsid w:val="0002557F"/>
    <w:rsid w:val="0003060C"/>
    <w:rsid w:val="00031729"/>
    <w:rsid w:val="0003223A"/>
    <w:rsid w:val="000450C0"/>
    <w:rsid w:val="00046D56"/>
    <w:rsid w:val="00051095"/>
    <w:rsid w:val="00051549"/>
    <w:rsid w:val="000526C0"/>
    <w:rsid w:val="0005517F"/>
    <w:rsid w:val="000560A5"/>
    <w:rsid w:val="00056F8D"/>
    <w:rsid w:val="0005703A"/>
    <w:rsid w:val="00064DB9"/>
    <w:rsid w:val="0006514E"/>
    <w:rsid w:val="000721BA"/>
    <w:rsid w:val="00080482"/>
    <w:rsid w:val="000877CF"/>
    <w:rsid w:val="00087C81"/>
    <w:rsid w:val="00090157"/>
    <w:rsid w:val="00091D52"/>
    <w:rsid w:val="00091EBA"/>
    <w:rsid w:val="000A1574"/>
    <w:rsid w:val="000A5A76"/>
    <w:rsid w:val="000B5A90"/>
    <w:rsid w:val="000B7A7A"/>
    <w:rsid w:val="000B7F5E"/>
    <w:rsid w:val="000C018C"/>
    <w:rsid w:val="000C0AE9"/>
    <w:rsid w:val="000C13D4"/>
    <w:rsid w:val="000C17C6"/>
    <w:rsid w:val="000C575B"/>
    <w:rsid w:val="000C6A45"/>
    <w:rsid w:val="000C77D9"/>
    <w:rsid w:val="000D3C80"/>
    <w:rsid w:val="000D5943"/>
    <w:rsid w:val="000D5BB9"/>
    <w:rsid w:val="000D648F"/>
    <w:rsid w:val="000D72C3"/>
    <w:rsid w:val="000D7DC6"/>
    <w:rsid w:val="000D7F29"/>
    <w:rsid w:val="000E1B0B"/>
    <w:rsid w:val="000E2794"/>
    <w:rsid w:val="000E52C2"/>
    <w:rsid w:val="000F08C9"/>
    <w:rsid w:val="000F3F2A"/>
    <w:rsid w:val="00103B1B"/>
    <w:rsid w:val="0010453F"/>
    <w:rsid w:val="001051AE"/>
    <w:rsid w:val="00106BD0"/>
    <w:rsid w:val="00113ACB"/>
    <w:rsid w:val="001151F4"/>
    <w:rsid w:val="00115BFB"/>
    <w:rsid w:val="00115C14"/>
    <w:rsid w:val="00117846"/>
    <w:rsid w:val="0012295C"/>
    <w:rsid w:val="0012580C"/>
    <w:rsid w:val="0012608B"/>
    <w:rsid w:val="001328FF"/>
    <w:rsid w:val="001339D0"/>
    <w:rsid w:val="00133FAA"/>
    <w:rsid w:val="00141341"/>
    <w:rsid w:val="00141555"/>
    <w:rsid w:val="001419EF"/>
    <w:rsid w:val="001453E4"/>
    <w:rsid w:val="00145661"/>
    <w:rsid w:val="00145FAB"/>
    <w:rsid w:val="00146981"/>
    <w:rsid w:val="00146D76"/>
    <w:rsid w:val="00151927"/>
    <w:rsid w:val="00157332"/>
    <w:rsid w:val="001579F2"/>
    <w:rsid w:val="00162D8B"/>
    <w:rsid w:val="001637F4"/>
    <w:rsid w:val="00166D5C"/>
    <w:rsid w:val="001670EE"/>
    <w:rsid w:val="00171F76"/>
    <w:rsid w:val="00174C4B"/>
    <w:rsid w:val="00174C75"/>
    <w:rsid w:val="0017564D"/>
    <w:rsid w:val="00181578"/>
    <w:rsid w:val="00181907"/>
    <w:rsid w:val="001828D7"/>
    <w:rsid w:val="00182E7D"/>
    <w:rsid w:val="00183D3B"/>
    <w:rsid w:val="00185AF4"/>
    <w:rsid w:val="00186188"/>
    <w:rsid w:val="0019169D"/>
    <w:rsid w:val="0019305E"/>
    <w:rsid w:val="00193D08"/>
    <w:rsid w:val="00195F89"/>
    <w:rsid w:val="001A1BF2"/>
    <w:rsid w:val="001A1F4D"/>
    <w:rsid w:val="001A358D"/>
    <w:rsid w:val="001A7712"/>
    <w:rsid w:val="001A7787"/>
    <w:rsid w:val="001B53D7"/>
    <w:rsid w:val="001B54F0"/>
    <w:rsid w:val="001B650D"/>
    <w:rsid w:val="001C0641"/>
    <w:rsid w:val="001C0A19"/>
    <w:rsid w:val="001C2799"/>
    <w:rsid w:val="001C569A"/>
    <w:rsid w:val="001C70E1"/>
    <w:rsid w:val="001C7CAB"/>
    <w:rsid w:val="001D1516"/>
    <w:rsid w:val="001D21FA"/>
    <w:rsid w:val="001D4C92"/>
    <w:rsid w:val="001D4FFD"/>
    <w:rsid w:val="001D5BF3"/>
    <w:rsid w:val="001D65A6"/>
    <w:rsid w:val="001D765A"/>
    <w:rsid w:val="001E0673"/>
    <w:rsid w:val="001E2B27"/>
    <w:rsid w:val="001E5351"/>
    <w:rsid w:val="001F241A"/>
    <w:rsid w:val="001F459B"/>
    <w:rsid w:val="001F466F"/>
    <w:rsid w:val="001F7807"/>
    <w:rsid w:val="00200008"/>
    <w:rsid w:val="00200CCB"/>
    <w:rsid w:val="002027BC"/>
    <w:rsid w:val="00206E50"/>
    <w:rsid w:val="00207590"/>
    <w:rsid w:val="00207EFE"/>
    <w:rsid w:val="00215E90"/>
    <w:rsid w:val="00220B5A"/>
    <w:rsid w:val="002236E4"/>
    <w:rsid w:val="00223E00"/>
    <w:rsid w:val="002242F0"/>
    <w:rsid w:val="00224FF0"/>
    <w:rsid w:val="00226611"/>
    <w:rsid w:val="0023110A"/>
    <w:rsid w:val="0023118B"/>
    <w:rsid w:val="00234564"/>
    <w:rsid w:val="00241766"/>
    <w:rsid w:val="00241D49"/>
    <w:rsid w:val="00242738"/>
    <w:rsid w:val="002450AC"/>
    <w:rsid w:val="00245791"/>
    <w:rsid w:val="00245C0C"/>
    <w:rsid w:val="0025040E"/>
    <w:rsid w:val="00253856"/>
    <w:rsid w:val="00253FF7"/>
    <w:rsid w:val="00255FC9"/>
    <w:rsid w:val="00256DAD"/>
    <w:rsid w:val="00260FA1"/>
    <w:rsid w:val="00261220"/>
    <w:rsid w:val="0026302F"/>
    <w:rsid w:val="0026460D"/>
    <w:rsid w:val="0026514C"/>
    <w:rsid w:val="00266129"/>
    <w:rsid w:val="00266A54"/>
    <w:rsid w:val="0026752B"/>
    <w:rsid w:val="00267B6D"/>
    <w:rsid w:val="00272E79"/>
    <w:rsid w:val="00274042"/>
    <w:rsid w:val="002747AF"/>
    <w:rsid w:val="0027767A"/>
    <w:rsid w:val="0028076F"/>
    <w:rsid w:val="00282AB3"/>
    <w:rsid w:val="00283C8C"/>
    <w:rsid w:val="00283E57"/>
    <w:rsid w:val="00284F0D"/>
    <w:rsid w:val="0028647E"/>
    <w:rsid w:val="00286C6A"/>
    <w:rsid w:val="002A01D2"/>
    <w:rsid w:val="002A2BFE"/>
    <w:rsid w:val="002A71A4"/>
    <w:rsid w:val="002B0825"/>
    <w:rsid w:val="002B16AE"/>
    <w:rsid w:val="002B5ABC"/>
    <w:rsid w:val="002B7AA7"/>
    <w:rsid w:val="002B7F70"/>
    <w:rsid w:val="002C0E8A"/>
    <w:rsid w:val="002C255E"/>
    <w:rsid w:val="002C36BC"/>
    <w:rsid w:val="002C77AA"/>
    <w:rsid w:val="002C7C3C"/>
    <w:rsid w:val="002D0769"/>
    <w:rsid w:val="002D38F8"/>
    <w:rsid w:val="002D440A"/>
    <w:rsid w:val="002D54BE"/>
    <w:rsid w:val="002D5777"/>
    <w:rsid w:val="002E030B"/>
    <w:rsid w:val="002E214B"/>
    <w:rsid w:val="002E34DB"/>
    <w:rsid w:val="002E4383"/>
    <w:rsid w:val="002E4574"/>
    <w:rsid w:val="002E790F"/>
    <w:rsid w:val="002F014B"/>
    <w:rsid w:val="002F0771"/>
    <w:rsid w:val="002F0D9A"/>
    <w:rsid w:val="002F2DE8"/>
    <w:rsid w:val="002F4B0D"/>
    <w:rsid w:val="002F715F"/>
    <w:rsid w:val="002F719C"/>
    <w:rsid w:val="002F72AF"/>
    <w:rsid w:val="002F75B1"/>
    <w:rsid w:val="002F7D3A"/>
    <w:rsid w:val="002F7E5F"/>
    <w:rsid w:val="003024DD"/>
    <w:rsid w:val="003038ED"/>
    <w:rsid w:val="003043C2"/>
    <w:rsid w:val="00304C1D"/>
    <w:rsid w:val="00310269"/>
    <w:rsid w:val="00311112"/>
    <w:rsid w:val="00313C74"/>
    <w:rsid w:val="0031491E"/>
    <w:rsid w:val="00316771"/>
    <w:rsid w:val="003172F0"/>
    <w:rsid w:val="003177DB"/>
    <w:rsid w:val="00322EBC"/>
    <w:rsid w:val="00324D15"/>
    <w:rsid w:val="0033284C"/>
    <w:rsid w:val="00334125"/>
    <w:rsid w:val="00337837"/>
    <w:rsid w:val="003416D2"/>
    <w:rsid w:val="00345E97"/>
    <w:rsid w:val="003478A4"/>
    <w:rsid w:val="00347F50"/>
    <w:rsid w:val="00350DD6"/>
    <w:rsid w:val="0035130B"/>
    <w:rsid w:val="00351419"/>
    <w:rsid w:val="003554AD"/>
    <w:rsid w:val="00356E16"/>
    <w:rsid w:val="0035775D"/>
    <w:rsid w:val="00357BFE"/>
    <w:rsid w:val="00360897"/>
    <w:rsid w:val="00360D96"/>
    <w:rsid w:val="00363361"/>
    <w:rsid w:val="00367934"/>
    <w:rsid w:val="0037359D"/>
    <w:rsid w:val="003745D1"/>
    <w:rsid w:val="003765F4"/>
    <w:rsid w:val="00376660"/>
    <w:rsid w:val="003771E5"/>
    <w:rsid w:val="00377D3B"/>
    <w:rsid w:val="00380659"/>
    <w:rsid w:val="00380B0B"/>
    <w:rsid w:val="0038133D"/>
    <w:rsid w:val="003822E8"/>
    <w:rsid w:val="003840FE"/>
    <w:rsid w:val="003878A1"/>
    <w:rsid w:val="00390634"/>
    <w:rsid w:val="00390FB3"/>
    <w:rsid w:val="00391B52"/>
    <w:rsid w:val="00392F47"/>
    <w:rsid w:val="00394C8F"/>
    <w:rsid w:val="00395C90"/>
    <w:rsid w:val="00396F18"/>
    <w:rsid w:val="003A05BB"/>
    <w:rsid w:val="003A151B"/>
    <w:rsid w:val="003A3315"/>
    <w:rsid w:val="003A4086"/>
    <w:rsid w:val="003A41E2"/>
    <w:rsid w:val="003A56CB"/>
    <w:rsid w:val="003A5AE6"/>
    <w:rsid w:val="003A7FA5"/>
    <w:rsid w:val="003B19B8"/>
    <w:rsid w:val="003B1D75"/>
    <w:rsid w:val="003B22DE"/>
    <w:rsid w:val="003B2FC7"/>
    <w:rsid w:val="003B3130"/>
    <w:rsid w:val="003B459D"/>
    <w:rsid w:val="003B782E"/>
    <w:rsid w:val="003C0030"/>
    <w:rsid w:val="003C1660"/>
    <w:rsid w:val="003C23F9"/>
    <w:rsid w:val="003C5761"/>
    <w:rsid w:val="003C613E"/>
    <w:rsid w:val="003C7682"/>
    <w:rsid w:val="003D1EDC"/>
    <w:rsid w:val="003D23B2"/>
    <w:rsid w:val="003D475C"/>
    <w:rsid w:val="003E2108"/>
    <w:rsid w:val="003E2BC2"/>
    <w:rsid w:val="003E3D79"/>
    <w:rsid w:val="003E40B2"/>
    <w:rsid w:val="003E486C"/>
    <w:rsid w:val="003E5753"/>
    <w:rsid w:val="003E64A5"/>
    <w:rsid w:val="003E6A5B"/>
    <w:rsid w:val="003E724E"/>
    <w:rsid w:val="003F38E0"/>
    <w:rsid w:val="003F3D9C"/>
    <w:rsid w:val="003F4E73"/>
    <w:rsid w:val="003F66F4"/>
    <w:rsid w:val="00401712"/>
    <w:rsid w:val="00402F34"/>
    <w:rsid w:val="004047C4"/>
    <w:rsid w:val="0041055A"/>
    <w:rsid w:val="00413941"/>
    <w:rsid w:val="00414175"/>
    <w:rsid w:val="00414970"/>
    <w:rsid w:val="004156DF"/>
    <w:rsid w:val="004162C8"/>
    <w:rsid w:val="00416FB8"/>
    <w:rsid w:val="00420D8E"/>
    <w:rsid w:val="004216BD"/>
    <w:rsid w:val="00421914"/>
    <w:rsid w:val="004235F3"/>
    <w:rsid w:val="0042521A"/>
    <w:rsid w:val="004274FF"/>
    <w:rsid w:val="00437633"/>
    <w:rsid w:val="00440135"/>
    <w:rsid w:val="00441DC3"/>
    <w:rsid w:val="0044257D"/>
    <w:rsid w:val="004461AA"/>
    <w:rsid w:val="00451B31"/>
    <w:rsid w:val="00451D87"/>
    <w:rsid w:val="004562A0"/>
    <w:rsid w:val="00456BF9"/>
    <w:rsid w:val="00460CCB"/>
    <w:rsid w:val="00461449"/>
    <w:rsid w:val="004617C7"/>
    <w:rsid w:val="00464A63"/>
    <w:rsid w:val="004662E0"/>
    <w:rsid w:val="00467151"/>
    <w:rsid w:val="004701FC"/>
    <w:rsid w:val="00470770"/>
    <w:rsid w:val="00470E10"/>
    <w:rsid w:val="00471131"/>
    <w:rsid w:val="0047244B"/>
    <w:rsid w:val="004740F4"/>
    <w:rsid w:val="004741D4"/>
    <w:rsid w:val="004766D7"/>
    <w:rsid w:val="00476C05"/>
    <w:rsid w:val="004779DE"/>
    <w:rsid w:val="00481CB1"/>
    <w:rsid w:val="004825EE"/>
    <w:rsid w:val="00482696"/>
    <w:rsid w:val="00482748"/>
    <w:rsid w:val="0048311F"/>
    <w:rsid w:val="0048331C"/>
    <w:rsid w:val="00483737"/>
    <w:rsid w:val="00483FEB"/>
    <w:rsid w:val="00486C5E"/>
    <w:rsid w:val="00490070"/>
    <w:rsid w:val="00490617"/>
    <w:rsid w:val="0049387F"/>
    <w:rsid w:val="00493ED3"/>
    <w:rsid w:val="00496D6C"/>
    <w:rsid w:val="00497564"/>
    <w:rsid w:val="004A094D"/>
    <w:rsid w:val="004A187E"/>
    <w:rsid w:val="004A2C4D"/>
    <w:rsid w:val="004A3BA8"/>
    <w:rsid w:val="004A4AC4"/>
    <w:rsid w:val="004A51D3"/>
    <w:rsid w:val="004A5833"/>
    <w:rsid w:val="004A59E8"/>
    <w:rsid w:val="004B0312"/>
    <w:rsid w:val="004B29A8"/>
    <w:rsid w:val="004B580C"/>
    <w:rsid w:val="004B5CFE"/>
    <w:rsid w:val="004B67E1"/>
    <w:rsid w:val="004B7A41"/>
    <w:rsid w:val="004C16F4"/>
    <w:rsid w:val="004C23F2"/>
    <w:rsid w:val="004C4942"/>
    <w:rsid w:val="004C4C6C"/>
    <w:rsid w:val="004C549F"/>
    <w:rsid w:val="004D1C53"/>
    <w:rsid w:val="004D2D83"/>
    <w:rsid w:val="004D343C"/>
    <w:rsid w:val="004D4BDB"/>
    <w:rsid w:val="004D606C"/>
    <w:rsid w:val="004D6ED9"/>
    <w:rsid w:val="004D6FB1"/>
    <w:rsid w:val="004D72D5"/>
    <w:rsid w:val="004E2DEF"/>
    <w:rsid w:val="004E4CC5"/>
    <w:rsid w:val="004E50A8"/>
    <w:rsid w:val="004E5C92"/>
    <w:rsid w:val="004F1BD4"/>
    <w:rsid w:val="004F2A12"/>
    <w:rsid w:val="004F59B5"/>
    <w:rsid w:val="004F63A6"/>
    <w:rsid w:val="005031ED"/>
    <w:rsid w:val="005041F4"/>
    <w:rsid w:val="00506483"/>
    <w:rsid w:val="00507E3D"/>
    <w:rsid w:val="00510789"/>
    <w:rsid w:val="00512F9C"/>
    <w:rsid w:val="00517A0A"/>
    <w:rsid w:val="00520A32"/>
    <w:rsid w:val="00523A80"/>
    <w:rsid w:val="00523F3A"/>
    <w:rsid w:val="00525254"/>
    <w:rsid w:val="00526540"/>
    <w:rsid w:val="00531E52"/>
    <w:rsid w:val="005339B3"/>
    <w:rsid w:val="0053414A"/>
    <w:rsid w:val="00536FD4"/>
    <w:rsid w:val="00537102"/>
    <w:rsid w:val="00541C51"/>
    <w:rsid w:val="00543573"/>
    <w:rsid w:val="00545AE3"/>
    <w:rsid w:val="00550165"/>
    <w:rsid w:val="00550C25"/>
    <w:rsid w:val="0055247E"/>
    <w:rsid w:val="005606C5"/>
    <w:rsid w:val="005611BF"/>
    <w:rsid w:val="005642F4"/>
    <w:rsid w:val="00573255"/>
    <w:rsid w:val="00581ED5"/>
    <w:rsid w:val="00582B49"/>
    <w:rsid w:val="005830C3"/>
    <w:rsid w:val="00584308"/>
    <w:rsid w:val="005863C3"/>
    <w:rsid w:val="0059155B"/>
    <w:rsid w:val="00591EAB"/>
    <w:rsid w:val="00595341"/>
    <w:rsid w:val="00596D58"/>
    <w:rsid w:val="00596F0E"/>
    <w:rsid w:val="005A11B9"/>
    <w:rsid w:val="005A1C03"/>
    <w:rsid w:val="005A1F78"/>
    <w:rsid w:val="005A227A"/>
    <w:rsid w:val="005A23E2"/>
    <w:rsid w:val="005A301B"/>
    <w:rsid w:val="005A3204"/>
    <w:rsid w:val="005A37DA"/>
    <w:rsid w:val="005A3BB1"/>
    <w:rsid w:val="005A4847"/>
    <w:rsid w:val="005A6F9E"/>
    <w:rsid w:val="005B04F1"/>
    <w:rsid w:val="005B0713"/>
    <w:rsid w:val="005B13A1"/>
    <w:rsid w:val="005B26B5"/>
    <w:rsid w:val="005B53EB"/>
    <w:rsid w:val="005B617F"/>
    <w:rsid w:val="005B709F"/>
    <w:rsid w:val="005C006D"/>
    <w:rsid w:val="005C3275"/>
    <w:rsid w:val="005C4C0D"/>
    <w:rsid w:val="005C4D02"/>
    <w:rsid w:val="005C5976"/>
    <w:rsid w:val="005C72F1"/>
    <w:rsid w:val="005D286D"/>
    <w:rsid w:val="005D3386"/>
    <w:rsid w:val="005D463A"/>
    <w:rsid w:val="005D5086"/>
    <w:rsid w:val="005D61DF"/>
    <w:rsid w:val="005D6533"/>
    <w:rsid w:val="005D6F74"/>
    <w:rsid w:val="005E2C31"/>
    <w:rsid w:val="005E2FD0"/>
    <w:rsid w:val="005E3AA9"/>
    <w:rsid w:val="005E786B"/>
    <w:rsid w:val="005F1008"/>
    <w:rsid w:val="005F1C2D"/>
    <w:rsid w:val="005F3D5B"/>
    <w:rsid w:val="005F3E30"/>
    <w:rsid w:val="005F4307"/>
    <w:rsid w:val="005F4D30"/>
    <w:rsid w:val="005F5B92"/>
    <w:rsid w:val="00602F97"/>
    <w:rsid w:val="0061112A"/>
    <w:rsid w:val="006148E5"/>
    <w:rsid w:val="00615565"/>
    <w:rsid w:val="006159D4"/>
    <w:rsid w:val="006172E1"/>
    <w:rsid w:val="00620C0B"/>
    <w:rsid w:val="006238F2"/>
    <w:rsid w:val="006249A8"/>
    <w:rsid w:val="0062591A"/>
    <w:rsid w:val="00627226"/>
    <w:rsid w:val="00627574"/>
    <w:rsid w:val="006279B8"/>
    <w:rsid w:val="006309E1"/>
    <w:rsid w:val="00631138"/>
    <w:rsid w:val="0063310F"/>
    <w:rsid w:val="0063418A"/>
    <w:rsid w:val="00640884"/>
    <w:rsid w:val="006444C3"/>
    <w:rsid w:val="00644E6C"/>
    <w:rsid w:val="00645BC4"/>
    <w:rsid w:val="00646A29"/>
    <w:rsid w:val="006507C3"/>
    <w:rsid w:val="006511AD"/>
    <w:rsid w:val="00653371"/>
    <w:rsid w:val="00656C13"/>
    <w:rsid w:val="0065701A"/>
    <w:rsid w:val="0066446A"/>
    <w:rsid w:val="00666A4B"/>
    <w:rsid w:val="00673CBA"/>
    <w:rsid w:val="006754FC"/>
    <w:rsid w:val="00677F77"/>
    <w:rsid w:val="00680DBC"/>
    <w:rsid w:val="006813F4"/>
    <w:rsid w:val="00681BBC"/>
    <w:rsid w:val="0068395D"/>
    <w:rsid w:val="0068412F"/>
    <w:rsid w:val="00691531"/>
    <w:rsid w:val="00693264"/>
    <w:rsid w:val="0069381A"/>
    <w:rsid w:val="006979C1"/>
    <w:rsid w:val="00697F6E"/>
    <w:rsid w:val="00697FC9"/>
    <w:rsid w:val="006A02EA"/>
    <w:rsid w:val="006A07A0"/>
    <w:rsid w:val="006A18FA"/>
    <w:rsid w:val="006B448A"/>
    <w:rsid w:val="006B4F0C"/>
    <w:rsid w:val="006C16F5"/>
    <w:rsid w:val="006C1C52"/>
    <w:rsid w:val="006D224C"/>
    <w:rsid w:val="006E6E9B"/>
    <w:rsid w:val="006F12AE"/>
    <w:rsid w:val="006F3FA7"/>
    <w:rsid w:val="006F4C37"/>
    <w:rsid w:val="006F587B"/>
    <w:rsid w:val="007023C2"/>
    <w:rsid w:val="00703EA9"/>
    <w:rsid w:val="00704323"/>
    <w:rsid w:val="00710A79"/>
    <w:rsid w:val="00713086"/>
    <w:rsid w:val="007130D4"/>
    <w:rsid w:val="00713532"/>
    <w:rsid w:val="00713775"/>
    <w:rsid w:val="00715EEF"/>
    <w:rsid w:val="00715F0A"/>
    <w:rsid w:val="00717B3D"/>
    <w:rsid w:val="00717E4F"/>
    <w:rsid w:val="007208D4"/>
    <w:rsid w:val="007209EF"/>
    <w:rsid w:val="00723869"/>
    <w:rsid w:val="00725292"/>
    <w:rsid w:val="0072540F"/>
    <w:rsid w:val="00725F28"/>
    <w:rsid w:val="0073069F"/>
    <w:rsid w:val="0073201C"/>
    <w:rsid w:val="00732C27"/>
    <w:rsid w:val="007339A3"/>
    <w:rsid w:val="00734727"/>
    <w:rsid w:val="007350E2"/>
    <w:rsid w:val="00735352"/>
    <w:rsid w:val="00741D14"/>
    <w:rsid w:val="00742832"/>
    <w:rsid w:val="00743654"/>
    <w:rsid w:val="00743C54"/>
    <w:rsid w:val="00744762"/>
    <w:rsid w:val="007458B4"/>
    <w:rsid w:val="00745B07"/>
    <w:rsid w:val="00751076"/>
    <w:rsid w:val="00752AF3"/>
    <w:rsid w:val="007549BE"/>
    <w:rsid w:val="00761577"/>
    <w:rsid w:val="007634B2"/>
    <w:rsid w:val="00764D6A"/>
    <w:rsid w:val="00765220"/>
    <w:rsid w:val="00765430"/>
    <w:rsid w:val="0077011A"/>
    <w:rsid w:val="0077145C"/>
    <w:rsid w:val="00773949"/>
    <w:rsid w:val="007751B7"/>
    <w:rsid w:val="007769C3"/>
    <w:rsid w:val="00777F82"/>
    <w:rsid w:val="0078377F"/>
    <w:rsid w:val="00784947"/>
    <w:rsid w:val="0078603E"/>
    <w:rsid w:val="0078671C"/>
    <w:rsid w:val="0078732D"/>
    <w:rsid w:val="0079116E"/>
    <w:rsid w:val="0079311B"/>
    <w:rsid w:val="00794E9D"/>
    <w:rsid w:val="007955B3"/>
    <w:rsid w:val="007968A6"/>
    <w:rsid w:val="007A2D1D"/>
    <w:rsid w:val="007A330E"/>
    <w:rsid w:val="007A4CD2"/>
    <w:rsid w:val="007A5313"/>
    <w:rsid w:val="007A6A6D"/>
    <w:rsid w:val="007A7CB2"/>
    <w:rsid w:val="007B3207"/>
    <w:rsid w:val="007B4AC6"/>
    <w:rsid w:val="007B4AE6"/>
    <w:rsid w:val="007B6733"/>
    <w:rsid w:val="007C1D2D"/>
    <w:rsid w:val="007C4DAB"/>
    <w:rsid w:val="007C67F7"/>
    <w:rsid w:val="007C78F5"/>
    <w:rsid w:val="007D11F3"/>
    <w:rsid w:val="007D166E"/>
    <w:rsid w:val="007D169B"/>
    <w:rsid w:val="007D248B"/>
    <w:rsid w:val="007D2E5F"/>
    <w:rsid w:val="007D3CA0"/>
    <w:rsid w:val="007D5778"/>
    <w:rsid w:val="007D76F3"/>
    <w:rsid w:val="007E0FC5"/>
    <w:rsid w:val="007E1559"/>
    <w:rsid w:val="007E1EA8"/>
    <w:rsid w:val="007E2819"/>
    <w:rsid w:val="007E2861"/>
    <w:rsid w:val="007E3C6C"/>
    <w:rsid w:val="007E624B"/>
    <w:rsid w:val="007E632F"/>
    <w:rsid w:val="007E6C56"/>
    <w:rsid w:val="007F144E"/>
    <w:rsid w:val="007F2459"/>
    <w:rsid w:val="008001DD"/>
    <w:rsid w:val="008014C2"/>
    <w:rsid w:val="00803DE1"/>
    <w:rsid w:val="008123D5"/>
    <w:rsid w:val="008138A1"/>
    <w:rsid w:val="00813E8B"/>
    <w:rsid w:val="0081445B"/>
    <w:rsid w:val="00822265"/>
    <w:rsid w:val="00822901"/>
    <w:rsid w:val="00822F10"/>
    <w:rsid w:val="008262B9"/>
    <w:rsid w:val="0082642C"/>
    <w:rsid w:val="00827672"/>
    <w:rsid w:val="008301F6"/>
    <w:rsid w:val="0083535F"/>
    <w:rsid w:val="008356E6"/>
    <w:rsid w:val="00835D08"/>
    <w:rsid w:val="00837D34"/>
    <w:rsid w:val="008457DB"/>
    <w:rsid w:val="00845D23"/>
    <w:rsid w:val="00850E50"/>
    <w:rsid w:val="00855DE1"/>
    <w:rsid w:val="008601A7"/>
    <w:rsid w:val="00860625"/>
    <w:rsid w:val="008608D4"/>
    <w:rsid w:val="00860F2D"/>
    <w:rsid w:val="00862106"/>
    <w:rsid w:val="00862FD3"/>
    <w:rsid w:val="008645FE"/>
    <w:rsid w:val="00865E31"/>
    <w:rsid w:val="008718CD"/>
    <w:rsid w:val="008749E8"/>
    <w:rsid w:val="00876518"/>
    <w:rsid w:val="00880717"/>
    <w:rsid w:val="008818E7"/>
    <w:rsid w:val="00882A98"/>
    <w:rsid w:val="008869E5"/>
    <w:rsid w:val="0089105B"/>
    <w:rsid w:val="0089399E"/>
    <w:rsid w:val="00893E6D"/>
    <w:rsid w:val="00894078"/>
    <w:rsid w:val="00894E31"/>
    <w:rsid w:val="008A19FB"/>
    <w:rsid w:val="008A4642"/>
    <w:rsid w:val="008A52AB"/>
    <w:rsid w:val="008A5F1F"/>
    <w:rsid w:val="008A750C"/>
    <w:rsid w:val="008B27B5"/>
    <w:rsid w:val="008B2CD2"/>
    <w:rsid w:val="008B36FF"/>
    <w:rsid w:val="008B7335"/>
    <w:rsid w:val="008B7EE2"/>
    <w:rsid w:val="008C119D"/>
    <w:rsid w:val="008C16F5"/>
    <w:rsid w:val="008C2689"/>
    <w:rsid w:val="008C32FB"/>
    <w:rsid w:val="008C71EB"/>
    <w:rsid w:val="008D13E0"/>
    <w:rsid w:val="008D36B3"/>
    <w:rsid w:val="008D3EF8"/>
    <w:rsid w:val="008D4DB1"/>
    <w:rsid w:val="008D68A7"/>
    <w:rsid w:val="008E0926"/>
    <w:rsid w:val="008E1704"/>
    <w:rsid w:val="008E26DD"/>
    <w:rsid w:val="008E34D3"/>
    <w:rsid w:val="008E3A8B"/>
    <w:rsid w:val="008E4123"/>
    <w:rsid w:val="008E5116"/>
    <w:rsid w:val="008E5F22"/>
    <w:rsid w:val="008F05AA"/>
    <w:rsid w:val="008F0F23"/>
    <w:rsid w:val="008F3409"/>
    <w:rsid w:val="008F4515"/>
    <w:rsid w:val="008F5A2A"/>
    <w:rsid w:val="008F606F"/>
    <w:rsid w:val="008F71E0"/>
    <w:rsid w:val="008F7BEA"/>
    <w:rsid w:val="009020BE"/>
    <w:rsid w:val="009021F5"/>
    <w:rsid w:val="0090286A"/>
    <w:rsid w:val="00902A5E"/>
    <w:rsid w:val="009040D9"/>
    <w:rsid w:val="00904C9F"/>
    <w:rsid w:val="00910A5B"/>
    <w:rsid w:val="00910E29"/>
    <w:rsid w:val="00912CCD"/>
    <w:rsid w:val="00912CF9"/>
    <w:rsid w:val="00913E8A"/>
    <w:rsid w:val="009148AF"/>
    <w:rsid w:val="00914A9B"/>
    <w:rsid w:val="009162B0"/>
    <w:rsid w:val="0092031A"/>
    <w:rsid w:val="0092455A"/>
    <w:rsid w:val="00930035"/>
    <w:rsid w:val="00932218"/>
    <w:rsid w:val="009370CF"/>
    <w:rsid w:val="00941201"/>
    <w:rsid w:val="00945B2C"/>
    <w:rsid w:val="00950C54"/>
    <w:rsid w:val="00952BB3"/>
    <w:rsid w:val="00953D8F"/>
    <w:rsid w:val="00954786"/>
    <w:rsid w:val="00955270"/>
    <w:rsid w:val="009555D9"/>
    <w:rsid w:val="009619EB"/>
    <w:rsid w:val="00962461"/>
    <w:rsid w:val="00962AF6"/>
    <w:rsid w:val="00963677"/>
    <w:rsid w:val="00963B01"/>
    <w:rsid w:val="00965AE3"/>
    <w:rsid w:val="00970002"/>
    <w:rsid w:val="0097247E"/>
    <w:rsid w:val="00972FAD"/>
    <w:rsid w:val="00975997"/>
    <w:rsid w:val="00975E73"/>
    <w:rsid w:val="00981467"/>
    <w:rsid w:val="00987084"/>
    <w:rsid w:val="00991817"/>
    <w:rsid w:val="00991B0E"/>
    <w:rsid w:val="0099359F"/>
    <w:rsid w:val="00995049"/>
    <w:rsid w:val="00995395"/>
    <w:rsid w:val="00995CC6"/>
    <w:rsid w:val="009A1C08"/>
    <w:rsid w:val="009A23F9"/>
    <w:rsid w:val="009A4F1E"/>
    <w:rsid w:val="009A726C"/>
    <w:rsid w:val="009A7BB1"/>
    <w:rsid w:val="009B2AC6"/>
    <w:rsid w:val="009B52AA"/>
    <w:rsid w:val="009B6A74"/>
    <w:rsid w:val="009C4A30"/>
    <w:rsid w:val="009C5431"/>
    <w:rsid w:val="009C592B"/>
    <w:rsid w:val="009C7F08"/>
    <w:rsid w:val="009D00B9"/>
    <w:rsid w:val="009D554A"/>
    <w:rsid w:val="009D602D"/>
    <w:rsid w:val="009D78AF"/>
    <w:rsid w:val="009E0011"/>
    <w:rsid w:val="009E0541"/>
    <w:rsid w:val="009E1461"/>
    <w:rsid w:val="009E3018"/>
    <w:rsid w:val="009E301E"/>
    <w:rsid w:val="009E5309"/>
    <w:rsid w:val="009F13F9"/>
    <w:rsid w:val="009F29BA"/>
    <w:rsid w:val="009F32D9"/>
    <w:rsid w:val="009F68BF"/>
    <w:rsid w:val="00A00604"/>
    <w:rsid w:val="00A009D1"/>
    <w:rsid w:val="00A05BA6"/>
    <w:rsid w:val="00A10AA2"/>
    <w:rsid w:val="00A11F4E"/>
    <w:rsid w:val="00A17156"/>
    <w:rsid w:val="00A22EFE"/>
    <w:rsid w:val="00A24707"/>
    <w:rsid w:val="00A2587E"/>
    <w:rsid w:val="00A25AB2"/>
    <w:rsid w:val="00A27915"/>
    <w:rsid w:val="00A27D6B"/>
    <w:rsid w:val="00A33F06"/>
    <w:rsid w:val="00A37B8F"/>
    <w:rsid w:val="00A400FC"/>
    <w:rsid w:val="00A4077B"/>
    <w:rsid w:val="00A40FAD"/>
    <w:rsid w:val="00A42506"/>
    <w:rsid w:val="00A42DC7"/>
    <w:rsid w:val="00A430D1"/>
    <w:rsid w:val="00A43232"/>
    <w:rsid w:val="00A454C6"/>
    <w:rsid w:val="00A4586E"/>
    <w:rsid w:val="00A45E3A"/>
    <w:rsid w:val="00A504E9"/>
    <w:rsid w:val="00A527B7"/>
    <w:rsid w:val="00A545D3"/>
    <w:rsid w:val="00A5521A"/>
    <w:rsid w:val="00A55EE2"/>
    <w:rsid w:val="00A5756F"/>
    <w:rsid w:val="00A61217"/>
    <w:rsid w:val="00A62FAA"/>
    <w:rsid w:val="00A63324"/>
    <w:rsid w:val="00A655F9"/>
    <w:rsid w:val="00A7135C"/>
    <w:rsid w:val="00A7254C"/>
    <w:rsid w:val="00A746E8"/>
    <w:rsid w:val="00A76272"/>
    <w:rsid w:val="00A764DD"/>
    <w:rsid w:val="00A76E53"/>
    <w:rsid w:val="00A7780A"/>
    <w:rsid w:val="00A77CEE"/>
    <w:rsid w:val="00A8044E"/>
    <w:rsid w:val="00A85083"/>
    <w:rsid w:val="00A85488"/>
    <w:rsid w:val="00A857D9"/>
    <w:rsid w:val="00A85D2D"/>
    <w:rsid w:val="00A864E1"/>
    <w:rsid w:val="00A92C19"/>
    <w:rsid w:val="00A942D1"/>
    <w:rsid w:val="00A977F9"/>
    <w:rsid w:val="00AA013F"/>
    <w:rsid w:val="00AA1AB6"/>
    <w:rsid w:val="00AA53F8"/>
    <w:rsid w:val="00AB1F1F"/>
    <w:rsid w:val="00AB5400"/>
    <w:rsid w:val="00AB617D"/>
    <w:rsid w:val="00AB6C60"/>
    <w:rsid w:val="00AC1058"/>
    <w:rsid w:val="00AC1E22"/>
    <w:rsid w:val="00AC2CE2"/>
    <w:rsid w:val="00AC4E50"/>
    <w:rsid w:val="00AC62E4"/>
    <w:rsid w:val="00AC7C64"/>
    <w:rsid w:val="00AD0320"/>
    <w:rsid w:val="00AD1F56"/>
    <w:rsid w:val="00AD21D9"/>
    <w:rsid w:val="00AD598F"/>
    <w:rsid w:val="00AD6040"/>
    <w:rsid w:val="00AD6C32"/>
    <w:rsid w:val="00AD7475"/>
    <w:rsid w:val="00AD7C48"/>
    <w:rsid w:val="00AE1639"/>
    <w:rsid w:val="00AE2E53"/>
    <w:rsid w:val="00AE4D01"/>
    <w:rsid w:val="00AE69D4"/>
    <w:rsid w:val="00AF1A64"/>
    <w:rsid w:val="00AF1EB7"/>
    <w:rsid w:val="00AF2749"/>
    <w:rsid w:val="00AF2C1E"/>
    <w:rsid w:val="00AF2ED7"/>
    <w:rsid w:val="00AF7FE3"/>
    <w:rsid w:val="00B016AD"/>
    <w:rsid w:val="00B020DD"/>
    <w:rsid w:val="00B022EC"/>
    <w:rsid w:val="00B02AA0"/>
    <w:rsid w:val="00B0315E"/>
    <w:rsid w:val="00B03D01"/>
    <w:rsid w:val="00B04352"/>
    <w:rsid w:val="00B12A9A"/>
    <w:rsid w:val="00B13C20"/>
    <w:rsid w:val="00B14E7A"/>
    <w:rsid w:val="00B20A02"/>
    <w:rsid w:val="00B21153"/>
    <w:rsid w:val="00B22DFB"/>
    <w:rsid w:val="00B2486A"/>
    <w:rsid w:val="00B25523"/>
    <w:rsid w:val="00B27C2A"/>
    <w:rsid w:val="00B31A9A"/>
    <w:rsid w:val="00B323AD"/>
    <w:rsid w:val="00B3311C"/>
    <w:rsid w:val="00B3327D"/>
    <w:rsid w:val="00B37397"/>
    <w:rsid w:val="00B37F2C"/>
    <w:rsid w:val="00B407CD"/>
    <w:rsid w:val="00B40FA1"/>
    <w:rsid w:val="00B42FF7"/>
    <w:rsid w:val="00B46689"/>
    <w:rsid w:val="00B46B55"/>
    <w:rsid w:val="00B514CC"/>
    <w:rsid w:val="00B51AD1"/>
    <w:rsid w:val="00B53190"/>
    <w:rsid w:val="00B53616"/>
    <w:rsid w:val="00B55B25"/>
    <w:rsid w:val="00B611FA"/>
    <w:rsid w:val="00B61741"/>
    <w:rsid w:val="00B61E17"/>
    <w:rsid w:val="00B63591"/>
    <w:rsid w:val="00B64F5D"/>
    <w:rsid w:val="00B6540A"/>
    <w:rsid w:val="00B662C8"/>
    <w:rsid w:val="00B674DE"/>
    <w:rsid w:val="00B709F8"/>
    <w:rsid w:val="00B72260"/>
    <w:rsid w:val="00B7656E"/>
    <w:rsid w:val="00B769F7"/>
    <w:rsid w:val="00B834F8"/>
    <w:rsid w:val="00B837CC"/>
    <w:rsid w:val="00B8410A"/>
    <w:rsid w:val="00B84E48"/>
    <w:rsid w:val="00B8779C"/>
    <w:rsid w:val="00B87887"/>
    <w:rsid w:val="00B900A7"/>
    <w:rsid w:val="00B906E6"/>
    <w:rsid w:val="00B90A2A"/>
    <w:rsid w:val="00B924E1"/>
    <w:rsid w:val="00B93266"/>
    <w:rsid w:val="00B9329C"/>
    <w:rsid w:val="00B9540D"/>
    <w:rsid w:val="00B96167"/>
    <w:rsid w:val="00B979DD"/>
    <w:rsid w:val="00B97D65"/>
    <w:rsid w:val="00BA21E3"/>
    <w:rsid w:val="00BB09E3"/>
    <w:rsid w:val="00BB1637"/>
    <w:rsid w:val="00BB2B4E"/>
    <w:rsid w:val="00BB4D60"/>
    <w:rsid w:val="00BB52CF"/>
    <w:rsid w:val="00BB5973"/>
    <w:rsid w:val="00BB6A18"/>
    <w:rsid w:val="00BB6E66"/>
    <w:rsid w:val="00BC29EF"/>
    <w:rsid w:val="00BC3496"/>
    <w:rsid w:val="00BC699F"/>
    <w:rsid w:val="00BC71EF"/>
    <w:rsid w:val="00BC7DDD"/>
    <w:rsid w:val="00BD02AE"/>
    <w:rsid w:val="00BD18A0"/>
    <w:rsid w:val="00BD313A"/>
    <w:rsid w:val="00BD6254"/>
    <w:rsid w:val="00BD62CA"/>
    <w:rsid w:val="00BD7124"/>
    <w:rsid w:val="00BE17C1"/>
    <w:rsid w:val="00BE34AE"/>
    <w:rsid w:val="00BE4783"/>
    <w:rsid w:val="00BE6620"/>
    <w:rsid w:val="00BE67E3"/>
    <w:rsid w:val="00BF637B"/>
    <w:rsid w:val="00BF748D"/>
    <w:rsid w:val="00C00416"/>
    <w:rsid w:val="00C00F2E"/>
    <w:rsid w:val="00C03112"/>
    <w:rsid w:val="00C03DA0"/>
    <w:rsid w:val="00C05C41"/>
    <w:rsid w:val="00C064A8"/>
    <w:rsid w:val="00C06934"/>
    <w:rsid w:val="00C07928"/>
    <w:rsid w:val="00C105F6"/>
    <w:rsid w:val="00C12187"/>
    <w:rsid w:val="00C12DC9"/>
    <w:rsid w:val="00C13B3A"/>
    <w:rsid w:val="00C14D74"/>
    <w:rsid w:val="00C15623"/>
    <w:rsid w:val="00C1638B"/>
    <w:rsid w:val="00C24C4C"/>
    <w:rsid w:val="00C25895"/>
    <w:rsid w:val="00C2637A"/>
    <w:rsid w:val="00C31FD5"/>
    <w:rsid w:val="00C32C1F"/>
    <w:rsid w:val="00C36041"/>
    <w:rsid w:val="00C41E13"/>
    <w:rsid w:val="00C46DFF"/>
    <w:rsid w:val="00C46E4F"/>
    <w:rsid w:val="00C50EED"/>
    <w:rsid w:val="00C539B6"/>
    <w:rsid w:val="00C54CBD"/>
    <w:rsid w:val="00C551F0"/>
    <w:rsid w:val="00C6069C"/>
    <w:rsid w:val="00C62066"/>
    <w:rsid w:val="00C62610"/>
    <w:rsid w:val="00C650B8"/>
    <w:rsid w:val="00C66430"/>
    <w:rsid w:val="00C72BBB"/>
    <w:rsid w:val="00C748D1"/>
    <w:rsid w:val="00C760F0"/>
    <w:rsid w:val="00C77CF3"/>
    <w:rsid w:val="00C80449"/>
    <w:rsid w:val="00C82F7E"/>
    <w:rsid w:val="00C83145"/>
    <w:rsid w:val="00C851CD"/>
    <w:rsid w:val="00C85F22"/>
    <w:rsid w:val="00C86442"/>
    <w:rsid w:val="00C959B7"/>
    <w:rsid w:val="00CA0EC2"/>
    <w:rsid w:val="00CA1A6B"/>
    <w:rsid w:val="00CA3784"/>
    <w:rsid w:val="00CA431B"/>
    <w:rsid w:val="00CA499E"/>
    <w:rsid w:val="00CA5254"/>
    <w:rsid w:val="00CA5FA6"/>
    <w:rsid w:val="00CB1546"/>
    <w:rsid w:val="00CB1804"/>
    <w:rsid w:val="00CB414F"/>
    <w:rsid w:val="00CB5320"/>
    <w:rsid w:val="00CB600B"/>
    <w:rsid w:val="00CB7196"/>
    <w:rsid w:val="00CB7BE9"/>
    <w:rsid w:val="00CC0601"/>
    <w:rsid w:val="00CC0BE0"/>
    <w:rsid w:val="00CC274C"/>
    <w:rsid w:val="00CC2A2B"/>
    <w:rsid w:val="00CC4F3F"/>
    <w:rsid w:val="00CD06EE"/>
    <w:rsid w:val="00CD25A0"/>
    <w:rsid w:val="00CD2A08"/>
    <w:rsid w:val="00CD2F04"/>
    <w:rsid w:val="00CD399F"/>
    <w:rsid w:val="00CD6E9F"/>
    <w:rsid w:val="00CD737A"/>
    <w:rsid w:val="00CE118E"/>
    <w:rsid w:val="00CE179E"/>
    <w:rsid w:val="00CE2262"/>
    <w:rsid w:val="00CE27F0"/>
    <w:rsid w:val="00CE5834"/>
    <w:rsid w:val="00CE5EF0"/>
    <w:rsid w:val="00CF03B5"/>
    <w:rsid w:val="00CF13CC"/>
    <w:rsid w:val="00CF46B5"/>
    <w:rsid w:val="00CF7415"/>
    <w:rsid w:val="00D00985"/>
    <w:rsid w:val="00D00C43"/>
    <w:rsid w:val="00D0434B"/>
    <w:rsid w:val="00D0533C"/>
    <w:rsid w:val="00D16B40"/>
    <w:rsid w:val="00D20179"/>
    <w:rsid w:val="00D20DF3"/>
    <w:rsid w:val="00D21559"/>
    <w:rsid w:val="00D257F6"/>
    <w:rsid w:val="00D25ECD"/>
    <w:rsid w:val="00D30575"/>
    <w:rsid w:val="00D314AC"/>
    <w:rsid w:val="00D3216F"/>
    <w:rsid w:val="00D32817"/>
    <w:rsid w:val="00D35E2F"/>
    <w:rsid w:val="00D43C47"/>
    <w:rsid w:val="00D44EAE"/>
    <w:rsid w:val="00D47CDE"/>
    <w:rsid w:val="00D47D87"/>
    <w:rsid w:val="00D47FF3"/>
    <w:rsid w:val="00D512B0"/>
    <w:rsid w:val="00D51FD1"/>
    <w:rsid w:val="00D520AB"/>
    <w:rsid w:val="00D53DB8"/>
    <w:rsid w:val="00D546D5"/>
    <w:rsid w:val="00D54AD4"/>
    <w:rsid w:val="00D62560"/>
    <w:rsid w:val="00D635D2"/>
    <w:rsid w:val="00D63B6A"/>
    <w:rsid w:val="00D66185"/>
    <w:rsid w:val="00D6765F"/>
    <w:rsid w:val="00D706A6"/>
    <w:rsid w:val="00D7327C"/>
    <w:rsid w:val="00D86925"/>
    <w:rsid w:val="00D916A1"/>
    <w:rsid w:val="00D9205E"/>
    <w:rsid w:val="00D92654"/>
    <w:rsid w:val="00D938C6"/>
    <w:rsid w:val="00D94E28"/>
    <w:rsid w:val="00D953D2"/>
    <w:rsid w:val="00D969AC"/>
    <w:rsid w:val="00DA34A3"/>
    <w:rsid w:val="00DA37DB"/>
    <w:rsid w:val="00DA45BE"/>
    <w:rsid w:val="00DA4676"/>
    <w:rsid w:val="00DA58F0"/>
    <w:rsid w:val="00DB0230"/>
    <w:rsid w:val="00DB2BF1"/>
    <w:rsid w:val="00DB305C"/>
    <w:rsid w:val="00DB3B46"/>
    <w:rsid w:val="00DB5A57"/>
    <w:rsid w:val="00DB5BBD"/>
    <w:rsid w:val="00DB6940"/>
    <w:rsid w:val="00DB7A02"/>
    <w:rsid w:val="00DC1146"/>
    <w:rsid w:val="00DC4C2E"/>
    <w:rsid w:val="00DC508B"/>
    <w:rsid w:val="00DD03E3"/>
    <w:rsid w:val="00DD0817"/>
    <w:rsid w:val="00DD1EBF"/>
    <w:rsid w:val="00DD25C5"/>
    <w:rsid w:val="00DD28D8"/>
    <w:rsid w:val="00DD4536"/>
    <w:rsid w:val="00DE1C31"/>
    <w:rsid w:val="00DE2596"/>
    <w:rsid w:val="00DE320C"/>
    <w:rsid w:val="00DE6111"/>
    <w:rsid w:val="00DE6570"/>
    <w:rsid w:val="00DE69B4"/>
    <w:rsid w:val="00DE70FC"/>
    <w:rsid w:val="00DE7358"/>
    <w:rsid w:val="00DE7589"/>
    <w:rsid w:val="00DE7922"/>
    <w:rsid w:val="00DE7EB4"/>
    <w:rsid w:val="00DF092F"/>
    <w:rsid w:val="00DF5956"/>
    <w:rsid w:val="00DF640D"/>
    <w:rsid w:val="00DF7F50"/>
    <w:rsid w:val="00E01089"/>
    <w:rsid w:val="00E02E7C"/>
    <w:rsid w:val="00E0487E"/>
    <w:rsid w:val="00E05F5F"/>
    <w:rsid w:val="00E07381"/>
    <w:rsid w:val="00E07D6A"/>
    <w:rsid w:val="00E12E2E"/>
    <w:rsid w:val="00E133BF"/>
    <w:rsid w:val="00E15A2B"/>
    <w:rsid w:val="00E164E3"/>
    <w:rsid w:val="00E177FF"/>
    <w:rsid w:val="00E20EC6"/>
    <w:rsid w:val="00E2183E"/>
    <w:rsid w:val="00E2457D"/>
    <w:rsid w:val="00E24DB4"/>
    <w:rsid w:val="00E272AD"/>
    <w:rsid w:val="00E309DA"/>
    <w:rsid w:val="00E3367A"/>
    <w:rsid w:val="00E35140"/>
    <w:rsid w:val="00E35465"/>
    <w:rsid w:val="00E355C7"/>
    <w:rsid w:val="00E359D8"/>
    <w:rsid w:val="00E36F05"/>
    <w:rsid w:val="00E40703"/>
    <w:rsid w:val="00E4173B"/>
    <w:rsid w:val="00E432D2"/>
    <w:rsid w:val="00E436B4"/>
    <w:rsid w:val="00E443BD"/>
    <w:rsid w:val="00E463C6"/>
    <w:rsid w:val="00E50F32"/>
    <w:rsid w:val="00E53638"/>
    <w:rsid w:val="00E53E6B"/>
    <w:rsid w:val="00E5462F"/>
    <w:rsid w:val="00E569D6"/>
    <w:rsid w:val="00E61B20"/>
    <w:rsid w:val="00E625BC"/>
    <w:rsid w:val="00E62E85"/>
    <w:rsid w:val="00E6387C"/>
    <w:rsid w:val="00E6563A"/>
    <w:rsid w:val="00E703CA"/>
    <w:rsid w:val="00E7069E"/>
    <w:rsid w:val="00E71609"/>
    <w:rsid w:val="00E73DAE"/>
    <w:rsid w:val="00E74D3A"/>
    <w:rsid w:val="00E759AD"/>
    <w:rsid w:val="00E76568"/>
    <w:rsid w:val="00E77B01"/>
    <w:rsid w:val="00E8123E"/>
    <w:rsid w:val="00E8134B"/>
    <w:rsid w:val="00E81FC8"/>
    <w:rsid w:val="00E83F86"/>
    <w:rsid w:val="00E87766"/>
    <w:rsid w:val="00E87CB8"/>
    <w:rsid w:val="00E919D4"/>
    <w:rsid w:val="00E94A5C"/>
    <w:rsid w:val="00E963AF"/>
    <w:rsid w:val="00EA5F5C"/>
    <w:rsid w:val="00EA7154"/>
    <w:rsid w:val="00EA7EB3"/>
    <w:rsid w:val="00EB269A"/>
    <w:rsid w:val="00EB4ED4"/>
    <w:rsid w:val="00EB6835"/>
    <w:rsid w:val="00EB6927"/>
    <w:rsid w:val="00EC26DD"/>
    <w:rsid w:val="00EC5527"/>
    <w:rsid w:val="00EC6B09"/>
    <w:rsid w:val="00ED15CD"/>
    <w:rsid w:val="00ED389E"/>
    <w:rsid w:val="00ED4407"/>
    <w:rsid w:val="00ED4B78"/>
    <w:rsid w:val="00ED4C79"/>
    <w:rsid w:val="00ED50CF"/>
    <w:rsid w:val="00EE2291"/>
    <w:rsid w:val="00EE23B5"/>
    <w:rsid w:val="00EF0F50"/>
    <w:rsid w:val="00EF2794"/>
    <w:rsid w:val="00EF2AC8"/>
    <w:rsid w:val="00EF62B4"/>
    <w:rsid w:val="00EF7926"/>
    <w:rsid w:val="00F002DB"/>
    <w:rsid w:val="00F0074A"/>
    <w:rsid w:val="00F01361"/>
    <w:rsid w:val="00F01A3A"/>
    <w:rsid w:val="00F052A9"/>
    <w:rsid w:val="00F05EA2"/>
    <w:rsid w:val="00F10A1F"/>
    <w:rsid w:val="00F10B4F"/>
    <w:rsid w:val="00F10ED7"/>
    <w:rsid w:val="00F11546"/>
    <w:rsid w:val="00F13AC2"/>
    <w:rsid w:val="00F140AD"/>
    <w:rsid w:val="00F15DE8"/>
    <w:rsid w:val="00F17901"/>
    <w:rsid w:val="00F17FDD"/>
    <w:rsid w:val="00F20513"/>
    <w:rsid w:val="00F21C64"/>
    <w:rsid w:val="00F31330"/>
    <w:rsid w:val="00F32306"/>
    <w:rsid w:val="00F33EF1"/>
    <w:rsid w:val="00F340D7"/>
    <w:rsid w:val="00F35817"/>
    <w:rsid w:val="00F35860"/>
    <w:rsid w:val="00F36835"/>
    <w:rsid w:val="00F36B4E"/>
    <w:rsid w:val="00F400C8"/>
    <w:rsid w:val="00F41526"/>
    <w:rsid w:val="00F43791"/>
    <w:rsid w:val="00F44BA9"/>
    <w:rsid w:val="00F45D57"/>
    <w:rsid w:val="00F45E27"/>
    <w:rsid w:val="00F542A4"/>
    <w:rsid w:val="00F603AA"/>
    <w:rsid w:val="00F6096A"/>
    <w:rsid w:val="00F61556"/>
    <w:rsid w:val="00F62C25"/>
    <w:rsid w:val="00F643FE"/>
    <w:rsid w:val="00F64D73"/>
    <w:rsid w:val="00F65792"/>
    <w:rsid w:val="00F6584B"/>
    <w:rsid w:val="00F668E0"/>
    <w:rsid w:val="00F66E56"/>
    <w:rsid w:val="00F72616"/>
    <w:rsid w:val="00F77A6E"/>
    <w:rsid w:val="00F8064A"/>
    <w:rsid w:val="00F80A1C"/>
    <w:rsid w:val="00F82D71"/>
    <w:rsid w:val="00F86DDA"/>
    <w:rsid w:val="00F903AB"/>
    <w:rsid w:val="00F916AB"/>
    <w:rsid w:val="00F92B18"/>
    <w:rsid w:val="00F959A8"/>
    <w:rsid w:val="00F96BA4"/>
    <w:rsid w:val="00F97CBD"/>
    <w:rsid w:val="00FA4283"/>
    <w:rsid w:val="00FB40D8"/>
    <w:rsid w:val="00FB69DA"/>
    <w:rsid w:val="00FB6FCB"/>
    <w:rsid w:val="00FB7059"/>
    <w:rsid w:val="00FB7965"/>
    <w:rsid w:val="00FC0094"/>
    <w:rsid w:val="00FC241A"/>
    <w:rsid w:val="00FC2CC3"/>
    <w:rsid w:val="00FC458C"/>
    <w:rsid w:val="00FC5D4D"/>
    <w:rsid w:val="00FC69EE"/>
    <w:rsid w:val="00FD11C1"/>
    <w:rsid w:val="00FD131B"/>
    <w:rsid w:val="00FD17D8"/>
    <w:rsid w:val="00FD272B"/>
    <w:rsid w:val="00FD327C"/>
    <w:rsid w:val="00FD4D03"/>
    <w:rsid w:val="00FD58F1"/>
    <w:rsid w:val="00FD70AB"/>
    <w:rsid w:val="00FD71ED"/>
    <w:rsid w:val="00FD723F"/>
    <w:rsid w:val="00FE1360"/>
    <w:rsid w:val="00FE14DA"/>
    <w:rsid w:val="00FE5908"/>
    <w:rsid w:val="00FE6463"/>
    <w:rsid w:val="00FE778F"/>
    <w:rsid w:val="00FF7A87"/>
    <w:rsid w:val="06991905"/>
    <w:rsid w:val="0A8D71B4"/>
    <w:rsid w:val="1E3234CD"/>
    <w:rsid w:val="2D432AA0"/>
    <w:rsid w:val="2DF2303F"/>
    <w:rsid w:val="31E51769"/>
    <w:rsid w:val="32930568"/>
    <w:rsid w:val="38DE3088"/>
    <w:rsid w:val="44963E54"/>
    <w:rsid w:val="4FCA5CB3"/>
    <w:rsid w:val="50056EB3"/>
    <w:rsid w:val="57EB308F"/>
    <w:rsid w:val="67191D02"/>
    <w:rsid w:val="702657B6"/>
    <w:rsid w:val="78C31FDA"/>
    <w:rsid w:val="7D0C2918"/>
    <w:rsid w:val="7F1C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FBC1C5"/>
  <w15:docId w15:val="{4DAC24C1-D79E-4CBE-93AC-3B9B6ACAF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7B7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pPr>
      <w:widowControl w:val="0"/>
      <w:wordWrap w:val="0"/>
      <w:autoSpaceDE w:val="0"/>
      <w:spacing w:after="160" w:line="256" w:lineRule="auto"/>
      <w:jc w:val="both"/>
    </w:pPr>
    <w:rPr>
      <w:b/>
      <w:bCs/>
      <w:kern w:val="3"/>
      <w:sz w:val="20"/>
      <w:szCs w:val="20"/>
    </w:rPr>
  </w:style>
  <w:style w:type="paragraph" w:styleId="DocumentMap">
    <w:name w:val="Document Map"/>
    <w:basedOn w:val="Normal"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DengXian" w:hAnsi="DengXian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出段落,リスト段落,列表段"/>
    <w:basedOn w:val="Normal"/>
    <w:link w:val="ListParagraphChar"/>
    <w:uiPriority w:val="34"/>
    <w:qFormat/>
    <w:pPr>
      <w:spacing w:after="160" w:line="256" w:lineRule="auto"/>
      <w:ind w:left="720"/>
    </w:pPr>
    <w:rPr>
      <w:rFonts w:eastAsia="SimSun"/>
      <w:lang w:eastAsia="en-US"/>
    </w:rPr>
  </w:style>
  <w:style w:type="character" w:customStyle="1" w:styleId="a">
    <w:name w:val="批注文字 字符"/>
    <w:basedOn w:val="DefaultParagraphFont"/>
    <w:rPr>
      <w:sz w:val="20"/>
      <w:szCs w:val="20"/>
    </w:rPr>
  </w:style>
  <w:style w:type="character" w:customStyle="1" w:styleId="a0">
    <w:name w:val="批注主题 字符"/>
    <w:basedOn w:val="a"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pPr>
      <w:keepNext/>
      <w:overflowPunct w:val="0"/>
      <w:autoSpaceDE w:val="0"/>
      <w:jc w:val="center"/>
    </w:pPr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rPr>
      <w:sz w:val="18"/>
      <w:szCs w:val="18"/>
    </w:rPr>
  </w:style>
  <w:style w:type="character" w:customStyle="1" w:styleId="a3">
    <w:name w:val="页脚 字符"/>
    <w:basedOn w:val="DefaultParagraphFont"/>
    <w:rPr>
      <w:sz w:val="18"/>
      <w:szCs w:val="18"/>
    </w:rPr>
  </w:style>
  <w:style w:type="character" w:customStyle="1" w:styleId="a4">
    <w:name w:val="列表段落 字符"/>
    <w:basedOn w:val="DefaultParagraphFont"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">
    <w:name w:val="修订1"/>
    <w:qFormat/>
    <w:pPr>
      <w:suppressAutoHyphens/>
      <w:autoSpaceDN w:val="0"/>
      <w:textAlignment w:val="baseline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0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character" w:customStyle="1" w:styleId="proposalChar">
    <w:name w:val="proposal Char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0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bullet2">
    <w:name w:val="bullet2"/>
    <w:basedOn w:val="bullet1"/>
    <w:qFormat/>
    <w:pPr>
      <w:ind w:left="1440" w:hanging="360"/>
    </w:pPr>
  </w:style>
  <w:style w:type="paragraph" w:customStyle="1" w:styleId="bullet3">
    <w:name w:val="bullet3"/>
    <w:basedOn w:val="bullet1"/>
    <w:qFormat/>
    <w:pPr>
      <w:numPr>
        <w:numId w:val="3"/>
      </w:numPr>
      <w:tabs>
        <w:tab w:val="left" w:pos="360"/>
      </w:tabs>
    </w:pPr>
  </w:style>
  <w:style w:type="character" w:customStyle="1" w:styleId="a5">
    <w:name w:val="正文文本 字符"/>
    <w:basedOn w:val="DefaultParagraphFont"/>
    <w:rPr>
      <w:rFonts w:ascii="Calibri" w:eastAsia="DengXian" w:hAnsi="Calibri" w:cs="Calibri"/>
      <w:lang w:eastAsia="ko-KR"/>
    </w:rPr>
  </w:style>
  <w:style w:type="character" w:customStyle="1" w:styleId="bullet20">
    <w:name w:val="bullet2 字符"/>
    <w:basedOn w:val="bullet10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Normal"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snapToGrid w:val="0"/>
      <w:spacing w:before="120" w:line="264" w:lineRule="auto"/>
      <w:jc w:val="both"/>
    </w:pPr>
    <w:rPr>
      <w:rFonts w:eastAsia="Batang"/>
      <w:kern w:val="3"/>
      <w:lang w:val="en-GB"/>
    </w:rPr>
  </w:style>
  <w:style w:type="character" w:customStyle="1" w:styleId="LGTdocChar">
    <w:name w:val="LGTdoc_본문 Char"/>
    <w:rPr>
      <w:rFonts w:ascii="Times New Roman" w:eastAsia="Batang" w:hAnsi="Times New Roman" w:cs="Times New Roman"/>
      <w:kern w:val="3"/>
      <w:szCs w:val="24"/>
      <w:lang w:val="en-GB" w:eastAsia="ko-KR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Normal"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0">
    <w:name w:val="Proposal"/>
    <w:basedOn w:val="Normal"/>
    <w:pPr>
      <w:numPr>
        <w:numId w:val="4"/>
      </w:numPr>
      <w:tabs>
        <w:tab w:val="left" w:pos="0"/>
        <w:tab w:val="left" w:pos="397"/>
      </w:tabs>
      <w:overflowPunct w:val="0"/>
      <w:autoSpaceDE w:val="0"/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character" w:customStyle="1" w:styleId="a6">
    <w:name w:val="题注 字符"/>
    <w:rPr>
      <w:rFonts w:eastAsia="DengXian"/>
      <w:b/>
      <w:bCs/>
      <w:kern w:val="3"/>
      <w:sz w:val="20"/>
      <w:szCs w:val="20"/>
      <w:lang w:eastAsia="ko-KR"/>
    </w:rPr>
  </w:style>
  <w:style w:type="character" w:customStyle="1" w:styleId="msoins2">
    <w:name w:val="msoins2"/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basedOn w:val="DefaultParagraphFont"/>
    <w:uiPriority w:val="34"/>
    <w:qFormat/>
    <w:rPr>
      <w:rFonts w:ascii="Calibri" w:hAnsi="Calibri" w:cs="Calibri"/>
    </w:rPr>
  </w:style>
  <w:style w:type="character" w:customStyle="1" w:styleId="20">
    <w:name w:val="标题 2 字符"/>
    <w:basedOn w:val="DefaultParagraphFont"/>
    <w:rPr>
      <w:rFonts w:ascii="Times New Roman" w:eastAsia="DengXian Light" w:hAnsi="Times New Roman" w:cs="Times New Roman"/>
      <w:sz w:val="28"/>
      <w:szCs w:val="26"/>
      <w:lang w:eastAsia="zh-TW"/>
    </w:rPr>
  </w:style>
  <w:style w:type="paragraph" w:styleId="NoSpacing">
    <w:name w:val="No Spacing"/>
    <w:pPr>
      <w:suppressAutoHyphens/>
      <w:autoSpaceDN w:val="0"/>
      <w:textAlignment w:val="baseline"/>
    </w:pPr>
    <w:rPr>
      <w:rFonts w:eastAsia="PMingLiU" w:cs="Calibri"/>
      <w:sz w:val="22"/>
      <w:szCs w:val="22"/>
      <w:lang w:eastAsia="zh-TW"/>
    </w:rPr>
  </w:style>
  <w:style w:type="character" w:customStyle="1" w:styleId="3">
    <w:name w:val="标题 3 字符"/>
    <w:basedOn w:val="DefaultParagraphFont"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rPr>
      <w:rFonts w:ascii="SimSun" w:hAnsi="SimSun" w:cs="Calibri"/>
      <w:sz w:val="18"/>
      <w:szCs w:val="18"/>
      <w:lang w:eastAsia="zh-TW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</w:style>
  <w:style w:type="paragraph" w:customStyle="1" w:styleId="xmsonormal">
    <w:name w:val="x_msonormal"/>
    <w:basedOn w:val="Normal"/>
    <w:uiPriority w:val="99"/>
    <w:rPr>
      <w:rFonts w:ascii="Calibri" w:hAnsi="Calibri" w:cs="Calibri"/>
      <w:sz w:val="22"/>
      <w:szCs w:val="22"/>
    </w:rPr>
  </w:style>
  <w:style w:type="character" w:customStyle="1" w:styleId="xapple-converted-space">
    <w:name w:val="x_apple-converted-space"/>
    <w:basedOn w:val="DefaultParagraphFont"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paragraph" w:customStyle="1" w:styleId="table">
    <w:name w:val="table"/>
    <w:basedOn w:val="Normal"/>
    <w:next w:val="Normal"/>
    <w:link w:val="table0"/>
    <w:qFormat/>
    <w:rsid w:val="004A4AC4"/>
    <w:pPr>
      <w:numPr>
        <w:numId w:val="13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table0">
    <w:name w:val="table 字符"/>
    <w:basedOn w:val="DefaultParagraphFont"/>
    <w:link w:val="table"/>
    <w:rsid w:val="004A4AC4"/>
    <w:rPr>
      <w:rFonts w:ascii="Times New Roman" w:eastAsiaTheme="minorEastAsia" w:hAnsi="Times New Roman"/>
      <w:szCs w:val="24"/>
    </w:rPr>
  </w:style>
  <w:style w:type="paragraph" w:customStyle="1" w:styleId="B2">
    <w:name w:val="B2"/>
    <w:basedOn w:val="List2"/>
    <w:link w:val="B2Char"/>
    <w:rsid w:val="001C2799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rsid w:val="001C279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paragraph" w:styleId="List2">
    <w:name w:val="List 2"/>
    <w:basedOn w:val="Normal"/>
    <w:semiHidden/>
    <w:unhideWhenUsed/>
    <w:rsid w:val="001C2799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E5F2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8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5AIRPNAIUNRU-1830940522-12277</_dlc_DocId>
    <_dlc_DocIdUrl xmlns="71c5aaf6-e6ce-465b-b873-5148d2a4c105">
      <Url>https://nokia.sharepoint.com/sites/c5g/5gradio/_layouts/15/DocIdRedir.aspx?ID=5AIRPNAIUNRU-1830940522-12277</Url>
      <Description>5AIRPNAIUNRU-1830940522-12277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FDEB0-FF1F-49DC-8ABA-1EE96B36DE9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FD98955-5DF2-4AB6-8D99-89BC921688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CA59E6C-4C40-4BBD-8A9C-C867823E8D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B84F34-B0A0-414C-BF0F-DED45EC86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0D43C20-DA46-468A-BC4F-DFBD6A58791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DBB8190-EBE8-453B-A66A-4C32C790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 Saifur Rahman/Communication Standards /SRA/Staff Engineer/Samsung Electronics (STA)</dc:creator>
  <cp:keywords>CTPClassification=CTP_NT</cp:keywords>
  <cp:lastModifiedBy>Eko Onggosanusi</cp:lastModifiedBy>
  <cp:revision>8</cp:revision>
  <cp:lastPrinted>2021-10-06T09:28:00Z</cp:lastPrinted>
  <dcterms:created xsi:type="dcterms:W3CDTF">2021-10-19T18:59:00Z</dcterms:created>
  <dcterms:modified xsi:type="dcterms:W3CDTF">2022-03-01T14:45:00Z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2f9f15c0d0334722af80d7498ae8a518">
    <vt:lpwstr>CWMW12znsIa+W3C4d+Gihblnqv8h7EL86GoNMv6vC1eWE8oSzu5QkOuRxx1GaxTS2vTS83ixeLjcj0tPiIsygdE/g==</vt:lpwstr>
  </property>
  <property fmtid="{D5CDD505-2E9C-101B-9397-08002B2CF9AE}" pid="14" name="ICV">
    <vt:lpwstr>39107aac2b5c4e9285512d64beed68aa</vt:lpwstr>
  </property>
  <property fmtid="{D5CDD505-2E9C-101B-9397-08002B2CF9AE}" pid="15" name="KSOProductBuildVer">
    <vt:lpwstr>2052-11.1.0.9192</vt:lpwstr>
  </property>
  <property fmtid="{D5CDD505-2E9C-101B-9397-08002B2CF9AE}" pid="16" name="_dlc_DocIdItemGuid">
    <vt:lpwstr>2a0960dd-9de2-4754-85bc-482db36a963d</vt:lpwstr>
  </property>
</Properties>
</file>